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ABB74" w14:textId="77777777" w:rsidR="00CF1C61" w:rsidRPr="00CF1C61" w:rsidRDefault="00CF1C61">
      <w:pPr>
        <w:spacing w:line="260" w:lineRule="exact"/>
        <w:ind w:left="2160" w:right="1777"/>
        <w:jc w:val="center"/>
        <w:rPr>
          <w:rFonts w:asciiTheme="minorHAnsi" w:hAnsiTheme="minorHAnsi" w:cstheme="minorHAnsi"/>
          <w:sz w:val="22"/>
          <w:szCs w:val="22"/>
        </w:rPr>
      </w:pPr>
      <w:r w:rsidRPr="00CF1C61">
        <w:rPr>
          <w:rFonts w:asciiTheme="minorHAnsi" w:hAnsiTheme="minorHAnsi" w:cstheme="minorHAnsi"/>
          <w:sz w:val="22"/>
          <w:szCs w:val="22"/>
        </w:rPr>
        <w:t>Trey Mayer</w:t>
      </w:r>
    </w:p>
    <w:p w14:paraId="30BFFCB4" w14:textId="6DCFDD53" w:rsidR="002D7146" w:rsidRPr="00CF1C61" w:rsidRDefault="00CF1C61">
      <w:pPr>
        <w:spacing w:line="260" w:lineRule="exact"/>
        <w:ind w:left="2160" w:right="1777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Pe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ct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S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ee</w:t>
      </w:r>
      <w:r w:rsidRPr="00CF1C61">
        <w:rPr>
          <w:rFonts w:asciiTheme="minorHAnsi" w:eastAsia="Arial" w:hAnsiTheme="minorHAnsi" w:cstheme="minorHAnsi"/>
          <w:sz w:val="24"/>
          <w:szCs w:val="24"/>
        </w:rPr>
        <w:t>t,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d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860</w:t>
      </w:r>
    </w:p>
    <w:p w14:paraId="504E54D0" w14:textId="77777777" w:rsidR="002D7146" w:rsidRPr="00CF1C61" w:rsidRDefault="00CF1C61">
      <w:pPr>
        <w:ind w:left="3621" w:right="3239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: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z w:val="24"/>
          <w:szCs w:val="24"/>
        </w:rPr>
        <w:t>.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55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.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55</w:t>
      </w:r>
    </w:p>
    <w:p w14:paraId="68189E14" w14:textId="77777777" w:rsidR="002D7146" w:rsidRPr="00CF1C61" w:rsidRDefault="00CF1C61">
      <w:pPr>
        <w:ind w:left="3835" w:right="3253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ll: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66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.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48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6</w:t>
      </w:r>
      <w:r w:rsidRPr="00CF1C61">
        <w:rPr>
          <w:rFonts w:asciiTheme="minorHAnsi" w:eastAsia="Arial" w:hAnsiTheme="minorHAnsi" w:cstheme="minorHAnsi"/>
          <w:sz w:val="24"/>
          <w:szCs w:val="24"/>
        </w:rPr>
        <w:t>.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22</w:t>
      </w:r>
    </w:p>
    <w:p w14:paraId="13756266" w14:textId="2E3ACF38" w:rsidR="002D7146" w:rsidRPr="00CF1C61" w:rsidRDefault="00CF1C61">
      <w:pPr>
        <w:spacing w:line="260" w:lineRule="exact"/>
        <w:ind w:left="2985" w:right="2604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il: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hyperlink r:id="rId5" w:history="1">
        <w:r w:rsidRPr="00CF1C61">
          <w:rPr>
            <w:rStyle w:val="Hyperlink"/>
            <w:rFonts w:asciiTheme="minorHAnsi" w:eastAsia="Arial" w:hAnsiTheme="minorHAnsi" w:cstheme="minorHAnsi"/>
            <w:color w:val="auto"/>
            <w:position w:val="-1"/>
            <w:sz w:val="24"/>
            <w:szCs w:val="24"/>
          </w:rPr>
          <w:t>trey@gmail.com</w:t>
        </w:r>
      </w:hyperlink>
    </w:p>
    <w:p w14:paraId="194CA392" w14:textId="77777777" w:rsidR="002D7146" w:rsidRPr="00CF1C61" w:rsidRDefault="002D7146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296D1EA2" w14:textId="212C644C" w:rsidR="002D7146" w:rsidRPr="00CF1C61" w:rsidRDefault="00CF1C61" w:rsidP="00CF1C61">
      <w:pPr>
        <w:spacing w:before="29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Ex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p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r</w:t>
      </w:r>
      <w:r w:rsidRPr="00CF1C61">
        <w:rPr>
          <w:rFonts w:asciiTheme="minorHAnsi" w:eastAsia="Arial" w:hAnsiTheme="minorHAnsi" w:cstheme="minorHAnsi"/>
          <w:b/>
          <w:spacing w:val="-2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n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c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:</w:t>
      </w:r>
    </w:p>
    <w:p w14:paraId="5A3CEF89" w14:textId="77777777" w:rsidR="002D7146" w:rsidRPr="00CF1C61" w:rsidRDefault="00CF1C61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Sa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A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ci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il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re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J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9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S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um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ist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ea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10</w:t>
      </w:r>
    </w:p>
    <w:p w14:paraId="6EBE4DEF" w14:textId="77777777" w:rsidR="002D7146" w:rsidRPr="00CF1C61" w:rsidRDefault="00CF1C61">
      <w:pPr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in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st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ck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</w:p>
    <w:p w14:paraId="15C0AAA2" w14:textId="77777777" w:rsidR="002D7146" w:rsidRPr="00CF1C61" w:rsidRDefault="00CF1C61">
      <w:pPr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z w:val="24"/>
          <w:szCs w:val="24"/>
        </w:rPr>
        <w:t>st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r 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z w:val="24"/>
          <w:szCs w:val="24"/>
        </w:rPr>
        <w:t>ice</w:t>
      </w:r>
    </w:p>
    <w:p w14:paraId="1B5ED668" w14:textId="77777777" w:rsidR="002D7146" w:rsidRPr="00CF1C61" w:rsidRDefault="00CF1C61">
      <w:pPr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sh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z w:val="24"/>
          <w:szCs w:val="24"/>
        </w:rPr>
        <w:t>ist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r 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z w:val="24"/>
          <w:szCs w:val="24"/>
        </w:rPr>
        <w:t>st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em</w:t>
      </w:r>
    </w:p>
    <w:p w14:paraId="2054072F" w14:textId="77777777" w:rsidR="002D7146" w:rsidRPr="00CF1C61" w:rsidRDefault="00CF1C61">
      <w:pPr>
        <w:spacing w:line="280" w:lineRule="exact"/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position w:val="-1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ild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ep</w:t>
      </w:r>
      <w:r w:rsidRPr="00CF1C6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be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nt</w:t>
      </w:r>
    </w:p>
    <w:p w14:paraId="52A460C7" w14:textId="77777777" w:rsidR="002D7146" w:rsidRPr="00CF1C61" w:rsidRDefault="00CF1C61">
      <w:pPr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z w:val="24"/>
          <w:szCs w:val="24"/>
        </w:rPr>
        <w:t>ild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r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CF1C6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z w:val="24"/>
          <w:szCs w:val="24"/>
        </w:rPr>
        <w:t>ili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ft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r 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hoo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ee</w:t>
      </w:r>
      <w:r w:rsidRPr="00CF1C61">
        <w:rPr>
          <w:rFonts w:asciiTheme="minorHAnsi" w:eastAsia="Arial" w:hAnsiTheme="minorHAnsi" w:cstheme="minorHAnsi"/>
          <w:sz w:val="24"/>
          <w:szCs w:val="24"/>
        </w:rPr>
        <w:t>k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nds</w:t>
      </w:r>
    </w:p>
    <w:p w14:paraId="07218FCF" w14:textId="77777777" w:rsidR="002D7146" w:rsidRPr="00CF1C61" w:rsidRDefault="002D7146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0678F237" w14:textId="3F107FFE" w:rsidR="002D7146" w:rsidRPr="00CF1C61" w:rsidRDefault="00CF1C61" w:rsidP="00CF1C61">
      <w:pPr>
        <w:spacing w:line="260" w:lineRule="exact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-5"/>
          <w:position w:val="-1"/>
          <w:sz w:val="24"/>
          <w:szCs w:val="24"/>
          <w:u w:color="000000"/>
        </w:rPr>
        <w:t>A</w:t>
      </w:r>
      <w:r w:rsidRPr="00CF1C61">
        <w:rPr>
          <w:rFonts w:asciiTheme="minorHAnsi" w:eastAsia="Arial" w:hAnsiTheme="minorHAnsi" w:cstheme="minorHAnsi"/>
          <w:b/>
          <w:spacing w:val="3"/>
          <w:position w:val="-1"/>
          <w:sz w:val="24"/>
          <w:szCs w:val="24"/>
          <w:u w:color="000000"/>
        </w:rPr>
        <w:t>c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hi</w:t>
      </w:r>
      <w:r w:rsidRPr="00CF1C61">
        <w:rPr>
          <w:rFonts w:asciiTheme="minorHAnsi" w:eastAsia="Arial" w:hAnsiTheme="minorHAnsi" w:cstheme="minorHAnsi"/>
          <w:b/>
          <w:spacing w:val="3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pacing w:val="-4"/>
          <w:position w:val="-1"/>
          <w:sz w:val="24"/>
          <w:szCs w:val="24"/>
          <w:u w:color="000000"/>
        </w:rPr>
        <w:t>v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m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n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s:</w:t>
      </w:r>
    </w:p>
    <w:p w14:paraId="68F0E233" w14:textId="77777777" w:rsidR="002D7146" w:rsidRPr="00CF1C61" w:rsidRDefault="00CF1C61">
      <w:pPr>
        <w:spacing w:before="15"/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ti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ona</w:t>
      </w:r>
      <w:r w:rsidRPr="00CF1C61">
        <w:rPr>
          <w:rFonts w:asciiTheme="minorHAnsi" w:eastAsia="Arial" w:hAnsiTheme="minorHAnsi" w:cstheme="minorHAnsi"/>
          <w:sz w:val="24"/>
          <w:szCs w:val="24"/>
        </w:rPr>
        <w:t>l H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no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r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ci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:               </w:t>
      </w:r>
      <w:r w:rsidRPr="00CF1C61">
        <w:rPr>
          <w:rFonts w:asciiTheme="minorHAnsi" w:eastAsia="Arial" w:hAnsiTheme="minorHAnsi" w:cstheme="minorHAnsi"/>
          <w:spacing w:val="14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11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nt</w:t>
      </w:r>
    </w:p>
    <w:p w14:paraId="7C229D88" w14:textId="77777777" w:rsidR="002D7146" w:rsidRPr="00CF1C61" w:rsidRDefault="00CF1C61">
      <w:pPr>
        <w:spacing w:line="280" w:lineRule="exact"/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position w:val="-1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ad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ic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no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r R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ll:                  </w:t>
      </w:r>
      <w:r w:rsidRPr="00CF1C61">
        <w:rPr>
          <w:rFonts w:asciiTheme="minorHAnsi" w:eastAsia="Arial" w:hAnsiTheme="minorHAnsi" w:cstheme="minorHAnsi"/>
          <w:spacing w:val="14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8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1</w:t>
      </w:r>
    </w:p>
    <w:p w14:paraId="570276E5" w14:textId="77777777" w:rsidR="002D7146" w:rsidRPr="00CF1C61" w:rsidRDefault="00CF1C61">
      <w:pPr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She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oo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ho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r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te           </w:t>
      </w:r>
      <w:r w:rsidRPr="00CF1C61">
        <w:rPr>
          <w:rFonts w:asciiTheme="minorHAnsi" w:eastAsia="Arial" w:hAnsiTheme="minorHAnsi" w:cstheme="minorHAnsi"/>
          <w:spacing w:val="26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8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11</w:t>
      </w:r>
    </w:p>
    <w:p w14:paraId="14981F36" w14:textId="77777777" w:rsidR="002D7146" w:rsidRPr="00CF1C61" w:rsidRDefault="002D7146">
      <w:pPr>
        <w:spacing w:before="7" w:line="140" w:lineRule="exact"/>
        <w:rPr>
          <w:rFonts w:asciiTheme="minorHAnsi" w:hAnsiTheme="minorHAnsi" w:cstheme="minorHAnsi"/>
          <w:sz w:val="15"/>
          <w:szCs w:val="15"/>
        </w:rPr>
      </w:pPr>
    </w:p>
    <w:p w14:paraId="2AF2234D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2640FBCB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2B0EEB74" w14:textId="770AF894" w:rsidR="002D7146" w:rsidRPr="00CF1C61" w:rsidRDefault="00CF1C61" w:rsidP="00CF1C61">
      <w:pPr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V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olun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eer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 xml:space="preserve"> </w:t>
      </w:r>
      <w:r w:rsidRPr="00CF1C61">
        <w:rPr>
          <w:rFonts w:asciiTheme="minorHAnsi" w:eastAsia="Arial" w:hAnsiTheme="minorHAnsi" w:cstheme="minorHAnsi"/>
          <w:b/>
          <w:spacing w:val="-2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x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p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r</w:t>
      </w:r>
      <w:r w:rsidRPr="00CF1C61">
        <w:rPr>
          <w:rFonts w:asciiTheme="minorHAnsi" w:eastAsia="Arial" w:hAnsiTheme="minorHAnsi" w:cstheme="minorHAnsi"/>
          <w:b/>
          <w:spacing w:val="-2"/>
          <w:position w:val="-1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n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c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  <w:u w:color="000000"/>
        </w:rPr>
        <w:t>:</w:t>
      </w:r>
    </w:p>
    <w:p w14:paraId="766B8DB7" w14:textId="77777777" w:rsidR="002D7146" w:rsidRPr="00CF1C61" w:rsidRDefault="00CF1C61">
      <w:pPr>
        <w:spacing w:before="15"/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z w:val="24"/>
          <w:szCs w:val="24"/>
        </w:rPr>
        <w:t>ig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/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z w:val="24"/>
          <w:szCs w:val="24"/>
        </w:rPr>
        <w:t>ig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z w:val="24"/>
          <w:szCs w:val="24"/>
        </w:rPr>
        <w:t>ist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8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11</w:t>
      </w:r>
      <w:r w:rsidRPr="00CF1C61">
        <w:rPr>
          <w:rFonts w:asciiTheme="minorHAnsi" w:eastAsia="Arial" w:hAnsiTheme="minorHAnsi" w:cstheme="minorHAnsi"/>
          <w:sz w:val="24"/>
          <w:szCs w:val="24"/>
        </w:rPr>
        <w:t>;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he</w:t>
      </w:r>
      <w:r w:rsidRPr="00CF1C61">
        <w:rPr>
          <w:rFonts w:asciiTheme="minorHAnsi" w:eastAsia="Arial" w:hAnsiTheme="minorHAnsi" w:cstheme="minorHAnsi"/>
          <w:sz w:val="24"/>
          <w:szCs w:val="24"/>
        </w:rPr>
        <w:t>lp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ar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ou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e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CF1C61">
        <w:rPr>
          <w:rFonts w:asciiTheme="minorHAnsi" w:eastAsia="Arial" w:hAnsiTheme="minorHAnsi" w:cstheme="minorHAnsi"/>
          <w:sz w:val="24"/>
          <w:szCs w:val="24"/>
        </w:rPr>
        <w:t>ts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ou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ou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ear</w:t>
      </w:r>
    </w:p>
    <w:p w14:paraId="172897C0" w14:textId="77777777" w:rsidR="002D7146" w:rsidRPr="00CF1C61" w:rsidRDefault="00CF1C61">
      <w:pPr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Ol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ne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Bo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&amp;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Gi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ls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09</w:t>
      </w:r>
      <w:r w:rsidRPr="00CF1C61">
        <w:rPr>
          <w:rFonts w:asciiTheme="minorHAnsi" w:eastAsia="Arial" w:hAnsiTheme="minorHAnsi" w:cstheme="minorHAnsi"/>
          <w:sz w:val="24"/>
          <w:szCs w:val="24"/>
        </w:rPr>
        <w:t>;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r 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or</w:t>
      </w:r>
    </w:p>
    <w:p w14:paraId="0B525461" w14:textId="77777777" w:rsidR="002D7146" w:rsidRPr="00CF1C61" w:rsidRDefault="00CF1C61">
      <w:pPr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She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oo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4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r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z w:val="24"/>
          <w:szCs w:val="24"/>
        </w:rPr>
        <w:t>fe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-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9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01</w:t>
      </w:r>
      <w:r w:rsidRPr="00CF1C61">
        <w:rPr>
          <w:rFonts w:asciiTheme="minorHAnsi" w:eastAsia="Arial" w:hAnsiTheme="minorHAnsi" w:cstheme="minorHAnsi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a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011</w:t>
      </w:r>
    </w:p>
    <w:p w14:paraId="707BC67B" w14:textId="77777777" w:rsidR="002D7146" w:rsidRPr="00CF1C61" w:rsidRDefault="002D7146">
      <w:pPr>
        <w:spacing w:before="18" w:line="260" w:lineRule="exact"/>
        <w:rPr>
          <w:rFonts w:asciiTheme="minorHAnsi" w:hAnsiTheme="minorHAnsi" w:cstheme="minorHAnsi"/>
          <w:sz w:val="26"/>
          <w:szCs w:val="26"/>
        </w:rPr>
      </w:pPr>
    </w:p>
    <w:p w14:paraId="0AFCD138" w14:textId="7AEF46A4" w:rsidR="002D7146" w:rsidRPr="00CF1C61" w:rsidRDefault="00CF1C61" w:rsidP="00CF1C61">
      <w:pPr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In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r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es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s</w:t>
      </w:r>
      <w:r w:rsidRPr="00CF1C61">
        <w:rPr>
          <w:rFonts w:asciiTheme="minorHAnsi" w:eastAsia="Arial" w:hAnsiTheme="minorHAnsi" w:cstheme="minorHAnsi"/>
          <w:b/>
          <w:spacing w:val="3"/>
          <w:position w:val="-1"/>
          <w:sz w:val="24"/>
          <w:szCs w:val="24"/>
          <w:u w:color="000000"/>
        </w:rPr>
        <w:t>/</w:t>
      </w:r>
      <w:r w:rsidRPr="00CF1C61">
        <w:rPr>
          <w:rFonts w:asciiTheme="minorHAnsi" w:eastAsia="Arial" w:hAnsiTheme="minorHAnsi" w:cstheme="minorHAnsi"/>
          <w:b/>
          <w:spacing w:val="-8"/>
          <w:position w:val="-1"/>
          <w:sz w:val="24"/>
          <w:szCs w:val="24"/>
          <w:u w:color="000000"/>
        </w:rPr>
        <w:t>A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c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3"/>
          <w:position w:val="-1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-4"/>
          <w:position w:val="-1"/>
          <w:sz w:val="24"/>
          <w:szCs w:val="24"/>
          <w:u w:color="000000"/>
        </w:rPr>
        <w:t>v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es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:</w:t>
      </w:r>
    </w:p>
    <w:p w14:paraId="1FF2F6A9" w14:textId="77777777" w:rsidR="002D7146" w:rsidRPr="00CF1C61" w:rsidRDefault="00CF1C61">
      <w:pPr>
        <w:spacing w:before="15"/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She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oo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Hi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La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sse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m </w:t>
      </w:r>
      <w:r w:rsidRPr="00CF1C61">
        <w:rPr>
          <w:rFonts w:asciiTheme="minorHAnsi" w:eastAsia="Arial" w:hAnsiTheme="minorHAnsi" w:cstheme="minorHAnsi"/>
          <w:spacing w:val="25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JV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8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sity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9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10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11</w:t>
      </w:r>
    </w:p>
    <w:p w14:paraId="46ED7667" w14:textId="77777777" w:rsidR="002D7146" w:rsidRPr="00CF1C61" w:rsidRDefault="00CF1C61">
      <w:pPr>
        <w:spacing w:line="280" w:lineRule="exact"/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position w:val="-1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Gi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l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ou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ts</w:t>
      </w:r>
      <w:r w:rsidRPr="00CF1C6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si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ce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05</w:t>
      </w:r>
    </w:p>
    <w:p w14:paraId="1EE4326C" w14:textId="77777777" w:rsidR="002D7146" w:rsidRPr="00CF1C61" w:rsidRDefault="00CF1C61">
      <w:pPr>
        <w:ind w:left="46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Verdana" w:hAnsiTheme="minorHAnsi" w:cstheme="minorHAnsi"/>
          <w:sz w:val="24"/>
          <w:szCs w:val="24"/>
        </w:rPr>
        <w:t xml:space="preserve">• </w:t>
      </w:r>
      <w:r w:rsidRPr="00CF1C61">
        <w:rPr>
          <w:rFonts w:asciiTheme="minorHAnsi" w:eastAsia="Verdana" w:hAnsiTheme="minorHAnsi" w:cstheme="minorHAnsi"/>
          <w:spacing w:val="60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CF1C61">
        <w:rPr>
          <w:rFonts w:asciiTheme="minorHAnsi" w:eastAsia="Arial" w:hAnsiTheme="minorHAnsi" w:cstheme="minorHAnsi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z w:val="24"/>
          <w:szCs w:val="24"/>
        </w:rPr>
        <w:t>si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ce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02</w:t>
      </w:r>
    </w:p>
    <w:p w14:paraId="336F2D61" w14:textId="77777777" w:rsidR="002D7146" w:rsidRPr="00CF1C61" w:rsidRDefault="002D7146">
      <w:pPr>
        <w:spacing w:before="1" w:line="280" w:lineRule="exact"/>
        <w:rPr>
          <w:rFonts w:asciiTheme="minorHAnsi" w:hAnsiTheme="minorHAnsi" w:cstheme="minorHAnsi"/>
          <w:sz w:val="28"/>
          <w:szCs w:val="28"/>
        </w:rPr>
      </w:pPr>
    </w:p>
    <w:p w14:paraId="0E1E3E1B" w14:textId="4875EB9A" w:rsidR="002D7146" w:rsidRPr="00CF1C61" w:rsidRDefault="00CF1C61" w:rsidP="00CF1C61">
      <w:pPr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Compu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r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 xml:space="preserve"> Sk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il</w:t>
      </w:r>
      <w:r w:rsidRPr="00CF1C61">
        <w:rPr>
          <w:rFonts w:asciiTheme="minorHAnsi" w:eastAsia="Arial" w:hAnsiTheme="minorHAnsi" w:cstheme="minorHAnsi"/>
          <w:b/>
          <w:spacing w:val="-2"/>
          <w:position w:val="-1"/>
          <w:sz w:val="24"/>
          <w:szCs w:val="24"/>
          <w:u w:color="000000"/>
        </w:rPr>
        <w:t>l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s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:</w:t>
      </w:r>
    </w:p>
    <w:p w14:paraId="39414390" w14:textId="77777777" w:rsidR="002D7146" w:rsidRPr="00CF1C61" w:rsidRDefault="00CF1C61">
      <w:pPr>
        <w:spacing w:before="29"/>
        <w:ind w:left="100"/>
        <w:rPr>
          <w:rFonts w:asciiTheme="minorHAnsi" w:eastAsia="Arial" w:hAnsiTheme="minorHAnsi" w:cstheme="minorHAnsi"/>
          <w:sz w:val="24"/>
          <w:szCs w:val="24"/>
        </w:rPr>
        <w:sectPr w:rsidR="002D7146" w:rsidRPr="00CF1C61">
          <w:pgSz w:w="12240" w:h="15840"/>
          <w:pgMar w:top="640" w:right="1720" w:bottom="280" w:left="1340" w:header="720" w:footer="720" w:gutter="0"/>
          <w:cols w:space="720"/>
        </w:sectPr>
      </w:pP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ro</w:t>
      </w:r>
      <w:r w:rsidRPr="00CF1C6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z w:val="24"/>
          <w:szCs w:val="24"/>
        </w:rPr>
        <w:t>ici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z w:val="24"/>
          <w:szCs w:val="24"/>
        </w:rPr>
        <w:t>ith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z w:val="24"/>
          <w:szCs w:val="24"/>
        </w:rPr>
        <w:t>ic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6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6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E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x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l,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Po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t,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an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6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6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si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gn</w:t>
      </w:r>
    </w:p>
    <w:p w14:paraId="17C9B62B" w14:textId="77777777" w:rsidR="002D7146" w:rsidRPr="00CF1C61" w:rsidRDefault="00CF1C61">
      <w:pPr>
        <w:spacing w:before="73"/>
        <w:ind w:left="3795" w:right="3676"/>
        <w:jc w:val="center"/>
        <w:rPr>
          <w:rFonts w:asciiTheme="minorHAnsi" w:hAnsiTheme="minorHAnsi" w:cstheme="minorHAnsi"/>
        </w:rPr>
      </w:pPr>
      <w:r w:rsidRPr="00CF1C61">
        <w:rPr>
          <w:rFonts w:asciiTheme="minorHAnsi" w:hAnsiTheme="minorHAnsi" w:cstheme="minorHAnsi"/>
          <w:spacing w:val="2"/>
        </w:rPr>
        <w:lastRenderedPageBreak/>
        <w:t>S</w:t>
      </w:r>
      <w:r w:rsidRPr="00CF1C61">
        <w:rPr>
          <w:rFonts w:asciiTheme="minorHAnsi" w:hAnsiTheme="minorHAnsi" w:cstheme="minorHAnsi"/>
          <w:spacing w:val="-2"/>
        </w:rPr>
        <w:t>A</w:t>
      </w:r>
      <w:r w:rsidRPr="00CF1C61">
        <w:rPr>
          <w:rFonts w:asciiTheme="minorHAnsi" w:hAnsiTheme="minorHAnsi" w:cstheme="minorHAnsi"/>
          <w:spacing w:val="1"/>
        </w:rPr>
        <w:t>M</w:t>
      </w:r>
      <w:r w:rsidRPr="00CF1C61">
        <w:rPr>
          <w:rFonts w:asciiTheme="minorHAnsi" w:hAnsiTheme="minorHAnsi" w:cstheme="minorHAnsi"/>
          <w:spacing w:val="2"/>
        </w:rPr>
        <w:t>P</w:t>
      </w:r>
      <w:r w:rsidRPr="00CF1C61">
        <w:rPr>
          <w:rFonts w:asciiTheme="minorHAnsi" w:hAnsiTheme="minorHAnsi" w:cstheme="minorHAnsi"/>
          <w:spacing w:val="-2"/>
        </w:rPr>
        <w:t>L</w:t>
      </w:r>
      <w:r w:rsidRPr="00CF1C61">
        <w:rPr>
          <w:rFonts w:asciiTheme="minorHAnsi" w:hAnsiTheme="minorHAnsi" w:cstheme="minorHAnsi"/>
        </w:rPr>
        <w:t>E</w:t>
      </w:r>
      <w:r w:rsidRPr="00CF1C61">
        <w:rPr>
          <w:rFonts w:asciiTheme="minorHAnsi" w:hAnsiTheme="minorHAnsi" w:cstheme="minorHAnsi"/>
          <w:spacing w:val="-7"/>
        </w:rPr>
        <w:t xml:space="preserve"> </w:t>
      </w:r>
      <w:r w:rsidRPr="00CF1C61">
        <w:rPr>
          <w:rFonts w:asciiTheme="minorHAnsi" w:hAnsiTheme="minorHAnsi" w:cstheme="minorHAnsi"/>
          <w:spacing w:val="-1"/>
        </w:rPr>
        <w:t>R</w:t>
      </w:r>
      <w:r w:rsidRPr="00CF1C61">
        <w:rPr>
          <w:rFonts w:asciiTheme="minorHAnsi" w:hAnsiTheme="minorHAnsi" w:cstheme="minorHAnsi"/>
          <w:spacing w:val="1"/>
        </w:rPr>
        <w:t>E</w:t>
      </w:r>
      <w:r w:rsidRPr="00CF1C61">
        <w:rPr>
          <w:rFonts w:asciiTheme="minorHAnsi" w:hAnsiTheme="minorHAnsi" w:cstheme="minorHAnsi"/>
          <w:spacing w:val="2"/>
        </w:rPr>
        <w:t>S</w:t>
      </w:r>
      <w:r w:rsidRPr="00CF1C61">
        <w:rPr>
          <w:rFonts w:asciiTheme="minorHAnsi" w:hAnsiTheme="minorHAnsi" w:cstheme="minorHAnsi"/>
        </w:rPr>
        <w:t>U</w:t>
      </w:r>
      <w:r w:rsidRPr="00CF1C61">
        <w:rPr>
          <w:rFonts w:asciiTheme="minorHAnsi" w:hAnsiTheme="minorHAnsi" w:cstheme="minorHAnsi"/>
          <w:spacing w:val="1"/>
        </w:rPr>
        <w:t>M</w:t>
      </w:r>
      <w:r w:rsidRPr="00CF1C61">
        <w:rPr>
          <w:rFonts w:asciiTheme="minorHAnsi" w:hAnsiTheme="minorHAnsi" w:cstheme="minorHAnsi"/>
        </w:rPr>
        <w:t>E</w:t>
      </w:r>
      <w:r w:rsidRPr="00CF1C61">
        <w:rPr>
          <w:rFonts w:asciiTheme="minorHAnsi" w:hAnsiTheme="minorHAnsi" w:cstheme="minorHAnsi"/>
          <w:spacing w:val="-7"/>
        </w:rPr>
        <w:t xml:space="preserve"> </w:t>
      </w:r>
      <w:r w:rsidRPr="00CF1C61">
        <w:rPr>
          <w:rFonts w:asciiTheme="minorHAnsi" w:hAnsiTheme="minorHAnsi" w:cstheme="minorHAnsi"/>
          <w:spacing w:val="1"/>
          <w:w w:val="99"/>
        </w:rPr>
        <w:t>#</w:t>
      </w:r>
      <w:r w:rsidRPr="00CF1C61">
        <w:rPr>
          <w:rFonts w:asciiTheme="minorHAnsi" w:hAnsiTheme="minorHAnsi" w:cstheme="minorHAnsi"/>
          <w:w w:val="99"/>
        </w:rPr>
        <w:t>2</w:t>
      </w:r>
    </w:p>
    <w:p w14:paraId="305E54B5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2DE4695D" w14:textId="77777777" w:rsidR="002D7146" w:rsidRPr="00CF1C61" w:rsidRDefault="002D7146">
      <w:pPr>
        <w:spacing w:before="13" w:line="280" w:lineRule="exact"/>
        <w:rPr>
          <w:rFonts w:asciiTheme="minorHAnsi" w:hAnsiTheme="minorHAnsi" w:cstheme="minorHAnsi"/>
          <w:sz w:val="28"/>
          <w:szCs w:val="28"/>
        </w:rPr>
      </w:pPr>
    </w:p>
    <w:p w14:paraId="2EAAE4CF" w14:textId="77777777" w:rsidR="002D7146" w:rsidRPr="00CF1C61" w:rsidRDefault="00CF1C61">
      <w:pPr>
        <w:ind w:left="4045" w:right="3927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CF1C61">
        <w:rPr>
          <w:rFonts w:asciiTheme="minorHAnsi" w:eastAsia="Arial" w:hAnsiTheme="minorHAnsi" w:cstheme="minorHAnsi"/>
          <w:b/>
          <w:spacing w:val="1"/>
          <w:sz w:val="28"/>
          <w:szCs w:val="28"/>
        </w:rPr>
        <w:t>I</w:t>
      </w:r>
      <w:r w:rsidRPr="00CF1C61">
        <w:rPr>
          <w:rFonts w:asciiTheme="minorHAnsi" w:eastAsia="Arial" w:hAnsiTheme="minorHAnsi" w:cstheme="minorHAnsi"/>
          <w:b/>
          <w:sz w:val="28"/>
          <w:szCs w:val="28"/>
        </w:rPr>
        <w:t>am</w:t>
      </w:r>
      <w:r w:rsidRPr="00CF1C61">
        <w:rPr>
          <w:rFonts w:asciiTheme="minorHAnsi" w:eastAsia="Arial" w:hAnsiTheme="minorHAnsi" w:cstheme="minorHAnsi"/>
          <w:b/>
          <w:spacing w:val="-1"/>
          <w:sz w:val="28"/>
          <w:szCs w:val="28"/>
        </w:rPr>
        <w:t xml:space="preserve"> B</w:t>
      </w:r>
      <w:r w:rsidRPr="00CF1C61">
        <w:rPr>
          <w:rFonts w:asciiTheme="minorHAnsi" w:eastAsia="Arial" w:hAnsiTheme="minorHAnsi" w:cstheme="minorHAnsi"/>
          <w:b/>
          <w:spacing w:val="1"/>
          <w:sz w:val="28"/>
          <w:szCs w:val="28"/>
        </w:rPr>
        <w:t>ri</w:t>
      </w:r>
      <w:r w:rsidRPr="00CF1C61">
        <w:rPr>
          <w:rFonts w:asciiTheme="minorHAnsi" w:eastAsia="Arial" w:hAnsiTheme="minorHAnsi" w:cstheme="minorHAnsi"/>
          <w:b/>
          <w:spacing w:val="-1"/>
          <w:sz w:val="28"/>
          <w:szCs w:val="28"/>
        </w:rPr>
        <w:t>ght</w:t>
      </w:r>
    </w:p>
    <w:p w14:paraId="6D18B2BC" w14:textId="77777777" w:rsidR="002D7146" w:rsidRPr="00CF1C61" w:rsidRDefault="00CF1C61">
      <w:pPr>
        <w:spacing w:line="260" w:lineRule="exact"/>
        <w:ind w:left="1992" w:right="1872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13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4</w:t>
      </w:r>
      <w:r w:rsidRPr="00CF1C61">
        <w:rPr>
          <w:rFonts w:asciiTheme="minorHAnsi" w:eastAsia="Arial" w:hAnsiTheme="minorHAnsi" w:cstheme="minorHAnsi"/>
          <w:sz w:val="24"/>
          <w:szCs w:val="24"/>
        </w:rPr>
        <w:t>5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Ri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S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re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t,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nd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an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d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8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60</w:t>
      </w:r>
    </w:p>
    <w:p w14:paraId="678DD8D2" w14:textId="77777777" w:rsidR="002D7146" w:rsidRPr="00CF1C61" w:rsidRDefault="00CF1C61">
      <w:pPr>
        <w:ind w:left="3535" w:right="3413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: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(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301</w:t>
      </w:r>
      <w:r w:rsidRPr="00CF1C61">
        <w:rPr>
          <w:rFonts w:asciiTheme="minorHAnsi" w:eastAsia="Arial" w:hAnsiTheme="minorHAnsi" w:cstheme="minorHAnsi"/>
          <w:sz w:val="24"/>
          <w:szCs w:val="24"/>
        </w:rPr>
        <w:t>)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z w:val="24"/>
          <w:szCs w:val="24"/>
        </w:rPr>
        <w:t>2</w:t>
      </w:r>
    </w:p>
    <w:p w14:paraId="47C3DA50" w14:textId="77777777" w:rsidR="002D7146" w:rsidRPr="00CF1C61" w:rsidRDefault="00CF1C61">
      <w:pPr>
        <w:ind w:left="3000" w:right="2883" w:firstLine="3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ll:   </w:t>
      </w:r>
      <w:r w:rsidRPr="00CF1C61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(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3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)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3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3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33 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il: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hyperlink r:id="rId6">
        <w:r w:rsidRPr="00CF1C61">
          <w:rPr>
            <w:rFonts w:asciiTheme="minorHAnsi" w:eastAsia="Arial" w:hAnsiTheme="minorHAnsi" w:cstheme="minorHAnsi"/>
            <w:sz w:val="24"/>
            <w:szCs w:val="24"/>
          </w:rPr>
          <w:t>I</w:t>
        </w:r>
        <w:r w:rsidRPr="00CF1C61">
          <w:rPr>
            <w:rFonts w:asciiTheme="minorHAnsi" w:eastAsia="Arial" w:hAnsiTheme="minorHAnsi" w:cstheme="minorHAnsi"/>
            <w:spacing w:val="-1"/>
            <w:sz w:val="24"/>
            <w:szCs w:val="24"/>
          </w:rPr>
          <w:t>a</w:t>
        </w:r>
        <w:r w:rsidRPr="00CF1C61">
          <w:rPr>
            <w:rFonts w:asciiTheme="minorHAnsi" w:eastAsia="Arial" w:hAnsiTheme="minorHAnsi" w:cstheme="minorHAnsi"/>
            <w:spacing w:val="2"/>
            <w:sz w:val="24"/>
            <w:szCs w:val="24"/>
          </w:rPr>
          <w:t>m</w:t>
        </w:r>
        <w:r w:rsidRPr="00CF1C61">
          <w:rPr>
            <w:rFonts w:asciiTheme="minorHAnsi" w:eastAsia="Arial" w:hAnsiTheme="minorHAnsi" w:cstheme="minorHAnsi"/>
            <w:spacing w:val="1"/>
            <w:sz w:val="24"/>
            <w:szCs w:val="24"/>
          </w:rPr>
          <w:t>b</w:t>
        </w:r>
        <w:r w:rsidRPr="00CF1C61">
          <w:rPr>
            <w:rFonts w:asciiTheme="minorHAnsi" w:eastAsia="Arial" w:hAnsiTheme="minorHAnsi" w:cstheme="minorHAnsi"/>
            <w:spacing w:val="-1"/>
            <w:sz w:val="24"/>
            <w:szCs w:val="24"/>
          </w:rPr>
          <w:t>r</w:t>
        </w:r>
        <w:r w:rsidRPr="00CF1C61">
          <w:rPr>
            <w:rFonts w:asciiTheme="minorHAnsi" w:eastAsia="Arial" w:hAnsiTheme="minorHAnsi" w:cstheme="minorHAnsi"/>
            <w:sz w:val="24"/>
            <w:szCs w:val="24"/>
          </w:rPr>
          <w:t>i</w:t>
        </w:r>
        <w:r w:rsidRPr="00CF1C61">
          <w:rPr>
            <w:rFonts w:asciiTheme="minorHAnsi" w:eastAsia="Arial" w:hAnsiTheme="minorHAnsi" w:cstheme="minorHAnsi"/>
            <w:spacing w:val="-1"/>
            <w:sz w:val="24"/>
            <w:szCs w:val="24"/>
          </w:rPr>
          <w:t>g</w:t>
        </w:r>
        <w:r w:rsidRPr="00CF1C61">
          <w:rPr>
            <w:rFonts w:asciiTheme="minorHAnsi" w:eastAsia="Arial" w:hAnsiTheme="minorHAnsi" w:cstheme="minorHAnsi"/>
            <w:spacing w:val="1"/>
            <w:sz w:val="24"/>
            <w:szCs w:val="24"/>
          </w:rPr>
          <w:t>h</w:t>
        </w:r>
        <w:r w:rsidRPr="00CF1C61">
          <w:rPr>
            <w:rFonts w:asciiTheme="minorHAnsi" w:eastAsia="Arial" w:hAnsiTheme="minorHAnsi" w:cstheme="minorHAnsi"/>
            <w:sz w:val="24"/>
            <w:szCs w:val="24"/>
          </w:rPr>
          <w:t>t</w:t>
        </w:r>
        <w:r w:rsidRPr="00CF1C61">
          <w:rPr>
            <w:rFonts w:asciiTheme="minorHAnsi" w:eastAsia="Arial" w:hAnsiTheme="minorHAnsi" w:cstheme="minorHAnsi"/>
            <w:spacing w:val="1"/>
            <w:sz w:val="24"/>
            <w:szCs w:val="24"/>
          </w:rPr>
          <w:t>@</w:t>
        </w:r>
        <w:r w:rsidRPr="00CF1C61">
          <w:rPr>
            <w:rFonts w:asciiTheme="minorHAnsi" w:eastAsia="Arial" w:hAnsiTheme="minorHAnsi" w:cstheme="minorHAnsi"/>
            <w:sz w:val="24"/>
            <w:szCs w:val="24"/>
          </w:rPr>
          <w:t>s</w:t>
        </w:r>
        <w:r w:rsidRPr="00CF1C61">
          <w:rPr>
            <w:rFonts w:asciiTheme="minorHAnsi" w:eastAsia="Arial" w:hAnsiTheme="minorHAnsi" w:cstheme="minorHAnsi"/>
            <w:spacing w:val="-1"/>
            <w:sz w:val="24"/>
            <w:szCs w:val="24"/>
          </w:rPr>
          <w:t>h</w:t>
        </w:r>
        <w:r w:rsidRPr="00CF1C61">
          <w:rPr>
            <w:rFonts w:asciiTheme="minorHAnsi" w:eastAsia="Arial" w:hAnsiTheme="minorHAnsi" w:cstheme="minorHAnsi"/>
            <w:spacing w:val="1"/>
            <w:sz w:val="24"/>
            <w:szCs w:val="24"/>
          </w:rPr>
          <w:t>e</w:t>
        </w:r>
        <w:r w:rsidRPr="00CF1C61">
          <w:rPr>
            <w:rFonts w:asciiTheme="minorHAnsi" w:eastAsia="Arial" w:hAnsiTheme="minorHAnsi" w:cstheme="minorHAnsi"/>
            <w:spacing w:val="-1"/>
            <w:sz w:val="24"/>
            <w:szCs w:val="24"/>
          </w:rPr>
          <w:t>r</w:t>
        </w:r>
        <w:r w:rsidRPr="00CF1C61">
          <w:rPr>
            <w:rFonts w:asciiTheme="minorHAnsi" w:eastAsia="Arial" w:hAnsiTheme="minorHAnsi" w:cstheme="minorHAnsi"/>
            <w:spacing w:val="-3"/>
            <w:sz w:val="24"/>
            <w:szCs w:val="24"/>
          </w:rPr>
          <w:t>w</w:t>
        </w:r>
        <w:r w:rsidRPr="00CF1C61">
          <w:rPr>
            <w:rFonts w:asciiTheme="minorHAnsi" w:eastAsia="Arial" w:hAnsiTheme="minorHAnsi" w:cstheme="minorHAnsi"/>
            <w:spacing w:val="1"/>
            <w:sz w:val="24"/>
            <w:szCs w:val="24"/>
          </w:rPr>
          <w:t>ood</w:t>
        </w:r>
        <w:r w:rsidRPr="00CF1C61">
          <w:rPr>
            <w:rFonts w:asciiTheme="minorHAnsi" w:eastAsia="Arial" w:hAnsiTheme="minorHAnsi" w:cstheme="minorHAnsi"/>
            <w:sz w:val="24"/>
            <w:szCs w:val="24"/>
          </w:rPr>
          <w:t>.c</w:t>
        </w:r>
        <w:r w:rsidRPr="00CF1C61">
          <w:rPr>
            <w:rFonts w:asciiTheme="minorHAnsi" w:eastAsia="Arial" w:hAnsiTheme="minorHAnsi" w:cstheme="minorHAnsi"/>
            <w:spacing w:val="1"/>
            <w:sz w:val="24"/>
            <w:szCs w:val="24"/>
          </w:rPr>
          <w:t>om</w:t>
        </w:r>
      </w:hyperlink>
    </w:p>
    <w:p w14:paraId="3F9B09BA" w14:textId="77777777" w:rsidR="002D7146" w:rsidRPr="00CF1C61" w:rsidRDefault="002D7146">
      <w:pPr>
        <w:spacing w:before="8" w:line="120" w:lineRule="exact"/>
        <w:rPr>
          <w:rFonts w:asciiTheme="minorHAnsi" w:hAnsiTheme="minorHAnsi" w:cstheme="minorHAnsi"/>
          <w:sz w:val="12"/>
          <w:szCs w:val="12"/>
        </w:rPr>
      </w:pPr>
    </w:p>
    <w:p w14:paraId="39D0F62B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2080A20B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01D55259" w14:textId="77777777" w:rsidR="002D7146" w:rsidRPr="00CF1C61" w:rsidRDefault="00CF1C61">
      <w:pPr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Sc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hool: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</w:rPr>
        <w:t xml:space="preserve">                             </w:t>
      </w:r>
      <w:r w:rsidRPr="00CF1C61">
        <w:rPr>
          <w:rFonts w:asciiTheme="minorHAnsi" w:eastAsia="Arial" w:hAnsiTheme="minorHAnsi" w:cstheme="minorHAnsi"/>
          <w:b/>
          <w:spacing w:val="4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She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oo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Hi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l </w:t>
      </w:r>
      <w:r w:rsidRPr="00CF1C61">
        <w:rPr>
          <w:rFonts w:asciiTheme="minorHAnsi" w:eastAsia="Arial" w:hAnsiTheme="minorHAnsi" w:cstheme="minorHAnsi"/>
          <w:spacing w:val="65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07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ent</w:t>
      </w:r>
    </w:p>
    <w:p w14:paraId="6FC4C558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6AD3B6D5" w14:textId="77777777" w:rsidR="002D7146" w:rsidRPr="00CF1C61" w:rsidRDefault="002D7146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5719EF81" w14:textId="77777777" w:rsidR="002D7146" w:rsidRPr="00CF1C61" w:rsidRDefault="00CF1C61">
      <w:pPr>
        <w:spacing w:before="29"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Sc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hool</w:t>
      </w:r>
      <w:r w:rsidRPr="00CF1C61">
        <w:rPr>
          <w:rFonts w:asciiTheme="minorHAnsi" w:eastAsia="Arial" w:hAnsiTheme="minorHAnsi" w:cstheme="minorHAnsi"/>
          <w:b/>
          <w:spacing w:val="3"/>
          <w:sz w:val="24"/>
          <w:szCs w:val="24"/>
          <w:u w:color="000000"/>
        </w:rPr>
        <w:t xml:space="preserve"> </w:t>
      </w:r>
      <w:r w:rsidRPr="00CF1C61">
        <w:rPr>
          <w:rFonts w:asciiTheme="minorHAnsi" w:eastAsia="Arial" w:hAnsiTheme="minorHAnsi" w:cstheme="minorHAnsi"/>
          <w:b/>
          <w:spacing w:val="-8"/>
          <w:sz w:val="24"/>
          <w:szCs w:val="24"/>
          <w:u w:color="000000"/>
        </w:rPr>
        <w:t>A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c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3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-4"/>
          <w:sz w:val="24"/>
          <w:szCs w:val="24"/>
          <w:u w:color="000000"/>
        </w:rPr>
        <w:t>v</w:t>
      </w:r>
      <w:r w:rsidRPr="00CF1C61">
        <w:rPr>
          <w:rFonts w:asciiTheme="minorHAnsi" w:eastAsia="Arial" w:hAnsiTheme="minorHAnsi" w:cstheme="minorHAnsi"/>
          <w:b/>
          <w:spacing w:val="3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es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: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 xml:space="preserve">            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Va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sity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is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m –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ade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10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z w:val="24"/>
          <w:szCs w:val="24"/>
        </w:rPr>
        <w:t>2</w:t>
      </w:r>
    </w:p>
    <w:p w14:paraId="190617E2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9</w:t>
      </w:r>
    </w:p>
    <w:p w14:paraId="19CF01C9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pacing w:val="6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arr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r I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9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10</w:t>
      </w:r>
    </w:p>
    <w:p w14:paraId="358436D7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Va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sity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ss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oun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m –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ra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de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10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11</w:t>
      </w:r>
    </w:p>
    <w:p w14:paraId="2C38A023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z w:val="24"/>
          <w:szCs w:val="24"/>
        </w:rPr>
        <w:t>ci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CF1C61">
        <w:rPr>
          <w:rFonts w:asciiTheme="minorHAnsi" w:eastAsia="Arial" w:hAnsiTheme="minorHAnsi" w:cstheme="minorHAnsi"/>
          <w:sz w:val="24"/>
          <w:szCs w:val="24"/>
        </w:rPr>
        <w:t>ce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ono</w:t>
      </w:r>
      <w:r w:rsidRPr="00CF1C61">
        <w:rPr>
          <w:rFonts w:asciiTheme="minorHAnsi" w:eastAsia="Arial" w:hAnsiTheme="minorHAnsi" w:cstheme="minorHAnsi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So</w:t>
      </w:r>
      <w:r w:rsidRPr="00CF1C61">
        <w:rPr>
          <w:rFonts w:asciiTheme="minorHAnsi" w:eastAsia="Arial" w:hAnsiTheme="minorHAnsi" w:cstheme="minorHAnsi"/>
          <w:sz w:val="24"/>
          <w:szCs w:val="24"/>
        </w:rPr>
        <w:t>ci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ty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12</w:t>
      </w:r>
    </w:p>
    <w:p w14:paraId="136423E0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ti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ona</w:t>
      </w:r>
      <w:r w:rsidRPr="00CF1C61">
        <w:rPr>
          <w:rFonts w:asciiTheme="minorHAnsi" w:eastAsia="Arial" w:hAnsiTheme="minorHAnsi" w:cstheme="minorHAnsi"/>
          <w:sz w:val="24"/>
          <w:szCs w:val="24"/>
        </w:rPr>
        <w:t>l H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no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r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ci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ty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12</w:t>
      </w:r>
    </w:p>
    <w:p w14:paraId="03C114F5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214DA08C" w14:textId="77777777" w:rsidR="002D7146" w:rsidRPr="00CF1C61" w:rsidRDefault="002D7146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3A14CE69" w14:textId="77777777" w:rsidR="002D7146" w:rsidRPr="00CF1C61" w:rsidRDefault="00CF1C61">
      <w:pPr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Communi</w:t>
      </w:r>
      <w:r w:rsidRPr="00CF1C61">
        <w:rPr>
          <w:rFonts w:asciiTheme="minorHAnsi" w:eastAsia="Arial" w:hAnsiTheme="minorHAnsi" w:cstheme="minorHAnsi"/>
          <w:b/>
          <w:spacing w:val="2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-4"/>
          <w:sz w:val="24"/>
          <w:szCs w:val="24"/>
          <w:u w:color="000000"/>
        </w:rPr>
        <w:t>y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/R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ligious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 xml:space="preserve">     </w:t>
      </w:r>
      <w:r w:rsidRPr="00CF1C61">
        <w:rPr>
          <w:rFonts w:asciiTheme="minorHAnsi" w:eastAsia="Arial" w:hAnsiTheme="minorHAnsi" w:cstheme="minorHAnsi"/>
          <w:b/>
          <w:spacing w:val="15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r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S</w:t>
      </w:r>
      <w:r w:rsidRPr="00CF1C61">
        <w:rPr>
          <w:rFonts w:asciiTheme="minorHAnsi" w:eastAsia="Arial" w:hAnsiTheme="minorHAnsi" w:cstheme="minorHAnsi"/>
          <w:sz w:val="24"/>
          <w:szCs w:val="24"/>
        </w:rPr>
        <w:t>t.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ks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it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ist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hu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ch</w:t>
      </w:r>
    </w:p>
    <w:p w14:paraId="4B3F6AC9" w14:textId="77777777" w:rsidR="002D7146" w:rsidRPr="00CF1C61" w:rsidRDefault="00CF1C61">
      <w:pPr>
        <w:spacing w:line="24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-5"/>
          <w:sz w:val="24"/>
          <w:szCs w:val="24"/>
          <w:u w:color="000000"/>
        </w:rPr>
        <w:t>A</w:t>
      </w:r>
      <w:r w:rsidRPr="00CF1C61">
        <w:rPr>
          <w:rFonts w:asciiTheme="minorHAnsi" w:eastAsia="Arial" w:hAnsiTheme="minorHAnsi" w:cstheme="minorHAnsi"/>
          <w:b/>
          <w:spacing w:val="3"/>
          <w:sz w:val="24"/>
          <w:szCs w:val="24"/>
          <w:u w:color="000000"/>
        </w:rPr>
        <w:t>c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3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-4"/>
          <w:sz w:val="24"/>
          <w:szCs w:val="24"/>
          <w:u w:color="000000"/>
        </w:rPr>
        <w:t>v</w:t>
      </w:r>
      <w:r w:rsidRPr="00CF1C61">
        <w:rPr>
          <w:rFonts w:asciiTheme="minorHAnsi" w:eastAsia="Arial" w:hAnsiTheme="minorHAnsi" w:cstheme="minorHAnsi"/>
          <w:b/>
          <w:spacing w:val="3"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es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: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 xml:space="preserve">                         </w:t>
      </w:r>
      <w:r w:rsidRPr="00CF1C61">
        <w:rPr>
          <w:rFonts w:asciiTheme="minorHAnsi" w:eastAsia="Arial" w:hAnsiTheme="minorHAnsi" w:cstheme="minorHAnsi"/>
          <w:b/>
          <w:spacing w:val="18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on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z w:val="24"/>
          <w:szCs w:val="24"/>
        </w:rPr>
        <w:t>ly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om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ity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ou</w:t>
      </w:r>
      <w:r w:rsidRPr="00CF1C61">
        <w:rPr>
          <w:rFonts w:asciiTheme="minorHAnsi" w:eastAsia="Arial" w:hAnsiTheme="minorHAnsi" w:cstheme="minorHAnsi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ki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he</w:t>
      </w:r>
      <w:r w:rsidRPr="00CF1C61">
        <w:rPr>
          <w:rFonts w:asciiTheme="minorHAnsi" w:eastAsia="Arial" w:hAnsiTheme="minorHAnsi" w:cstheme="minorHAnsi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- 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.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9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10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11</w:t>
      </w:r>
    </w:p>
    <w:p w14:paraId="5AF07649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z w:val="24"/>
          <w:szCs w:val="24"/>
        </w:rPr>
        <w:t>ig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s/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z w:val="24"/>
          <w:szCs w:val="24"/>
        </w:rPr>
        <w:t>ig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z w:val="24"/>
          <w:szCs w:val="24"/>
        </w:rPr>
        <w:t>ist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11</w:t>
      </w:r>
    </w:p>
    <w:p w14:paraId="55F6C37B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Ol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ne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Bo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&amp;</w:t>
      </w:r>
      <w:r w:rsidRPr="00CF1C61">
        <w:rPr>
          <w:rFonts w:asciiTheme="minorHAnsi" w:eastAsia="Arial" w:hAnsiTheme="minorHAnsi" w:cstheme="minorHAnsi"/>
          <w:sz w:val="24"/>
          <w:szCs w:val="24"/>
        </w:rPr>
        <w:t>Gi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ls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9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11</w:t>
      </w:r>
    </w:p>
    <w:p w14:paraId="76B63446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r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z w:val="24"/>
          <w:szCs w:val="24"/>
        </w:rPr>
        <w:t>fe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11</w:t>
      </w:r>
    </w:p>
    <w:p w14:paraId="47006587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7543CEDF" w14:textId="77777777" w:rsidR="002D7146" w:rsidRPr="00CF1C61" w:rsidRDefault="002D7146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45643141" w14:textId="77777777" w:rsidR="002D7146" w:rsidRPr="00CF1C61" w:rsidRDefault="00CF1C61">
      <w:pPr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L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ea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d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r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s</w:t>
      </w:r>
      <w:r w:rsidRPr="00CF1C61">
        <w:rPr>
          <w:rFonts w:asciiTheme="minorHAnsi" w:eastAsia="Arial" w:hAnsiTheme="minorHAnsi" w:cstheme="minorHAnsi"/>
          <w:b/>
          <w:spacing w:val="-3"/>
          <w:sz w:val="24"/>
          <w:szCs w:val="24"/>
          <w:u w:color="000000"/>
        </w:rPr>
        <w:t>h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 xml:space="preserve">ip 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P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o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s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i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io</w:t>
      </w:r>
      <w:r w:rsidRPr="00CF1C61">
        <w:rPr>
          <w:rFonts w:asciiTheme="minorHAnsi" w:eastAsia="Arial" w:hAnsiTheme="minorHAnsi" w:cstheme="minorHAnsi"/>
          <w:b/>
          <w:spacing w:val="-3"/>
          <w:sz w:val="24"/>
          <w:szCs w:val="24"/>
          <w:u w:color="000000"/>
        </w:rPr>
        <w:t>n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s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 xml:space="preserve">     </w:t>
      </w:r>
      <w:r w:rsidRPr="00CF1C61">
        <w:rPr>
          <w:rFonts w:asciiTheme="minorHAnsi" w:eastAsia="Arial" w:hAnsiTheme="minorHAnsi" w:cstheme="minorHAnsi"/>
          <w:b/>
          <w:spacing w:val="53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ap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in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o</w:t>
      </w:r>
      <w:r w:rsidRPr="00CF1C61">
        <w:rPr>
          <w:rFonts w:asciiTheme="minorHAnsi" w:eastAsia="Arial" w:hAnsiTheme="minorHAnsi" w:cstheme="minorHAnsi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4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sity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ss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oun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m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12</w:t>
      </w:r>
    </w:p>
    <w:p w14:paraId="2FC2685A" w14:textId="77777777" w:rsidR="002D7146" w:rsidRPr="00CF1C61" w:rsidRDefault="00CF1C61">
      <w:pPr>
        <w:spacing w:line="24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H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ld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 xml:space="preserve">:                                 </w:t>
      </w:r>
      <w:r w:rsidRPr="00CF1C61">
        <w:rPr>
          <w:rFonts w:asciiTheme="minorHAnsi" w:eastAsia="Arial" w:hAnsiTheme="minorHAnsi" w:cstheme="minorHAnsi"/>
          <w:b/>
          <w:spacing w:val="19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ap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in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o</w:t>
      </w:r>
      <w:r w:rsidRPr="00CF1C61">
        <w:rPr>
          <w:rFonts w:asciiTheme="minorHAnsi" w:eastAsia="Arial" w:hAnsiTheme="minorHAnsi" w:cstheme="minorHAnsi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Va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sity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en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is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–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12</w:t>
      </w:r>
    </w:p>
    <w:p w14:paraId="502A0116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si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de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t,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ou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- 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12</w:t>
      </w:r>
    </w:p>
    <w:p w14:paraId="76789243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0A901C6A" w14:textId="77777777" w:rsidR="002D7146" w:rsidRPr="00CF1C61" w:rsidRDefault="002D7146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559EBC96" w14:textId="77777777" w:rsidR="002D7146" w:rsidRPr="00CF1C61" w:rsidRDefault="00CF1C61">
      <w:pPr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-8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b/>
          <w:spacing w:val="5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rd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Honor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 xml:space="preserve">:             </w:t>
      </w:r>
      <w:r w:rsidRPr="00CF1C61">
        <w:rPr>
          <w:rFonts w:asciiTheme="minorHAnsi" w:eastAsia="Arial" w:hAnsiTheme="minorHAnsi" w:cstheme="minorHAnsi"/>
          <w:b/>
          <w:spacing w:val="29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si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de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ti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ad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z w:val="24"/>
          <w:szCs w:val="24"/>
        </w:rPr>
        <w:t>ic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E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x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z w:val="24"/>
          <w:szCs w:val="24"/>
        </w:rPr>
        <w:t>ll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en</w:t>
      </w:r>
      <w:r w:rsidRPr="00CF1C61">
        <w:rPr>
          <w:rFonts w:asciiTheme="minorHAnsi" w:eastAsia="Arial" w:hAnsiTheme="minorHAnsi" w:cstheme="minorHAnsi"/>
          <w:sz w:val="24"/>
          <w:szCs w:val="24"/>
        </w:rPr>
        <w:t>ce</w:t>
      </w:r>
    </w:p>
    <w:p w14:paraId="45B5BB88" w14:textId="77777777" w:rsidR="002D7146" w:rsidRPr="00CF1C61" w:rsidRDefault="00CF1C61">
      <w:pPr>
        <w:spacing w:line="240" w:lineRule="exact"/>
        <w:ind w:left="298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sz w:val="24"/>
          <w:szCs w:val="24"/>
        </w:rPr>
        <w:t>U.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z w:val="24"/>
          <w:szCs w:val="24"/>
        </w:rPr>
        <w:t>.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z w:val="24"/>
          <w:szCs w:val="24"/>
        </w:rPr>
        <w:t>tst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sz w:val="24"/>
          <w:szCs w:val="24"/>
        </w:rPr>
        <w:t>g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ho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/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</w:t>
      </w:r>
      <w:r w:rsidRPr="00CF1C61">
        <w:rPr>
          <w:rFonts w:asciiTheme="minorHAnsi" w:eastAsia="Arial" w:hAnsiTheme="minorHAnsi" w:cstheme="minorHAnsi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z w:val="24"/>
          <w:szCs w:val="24"/>
        </w:rPr>
        <w:t>d</w:t>
      </w:r>
    </w:p>
    <w:p w14:paraId="67E81F9A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4F1156EC" w14:textId="77777777" w:rsidR="002D7146" w:rsidRPr="00CF1C61" w:rsidRDefault="002D7146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67407EDD" w14:textId="77777777" w:rsidR="002D7146" w:rsidRPr="00CF1C61" w:rsidRDefault="00CF1C61">
      <w:pPr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mpl</w:t>
      </w:r>
      <w:r w:rsidRPr="00CF1C61">
        <w:rPr>
          <w:rFonts w:asciiTheme="minorHAnsi" w:eastAsia="Arial" w:hAnsiTheme="minorHAnsi" w:cstheme="minorHAnsi"/>
          <w:b/>
          <w:spacing w:val="2"/>
          <w:position w:val="-1"/>
          <w:sz w:val="24"/>
          <w:szCs w:val="24"/>
          <w:u w:color="000000"/>
        </w:rPr>
        <w:t>o</w:t>
      </w:r>
      <w:r w:rsidRPr="00CF1C61">
        <w:rPr>
          <w:rFonts w:asciiTheme="minorHAnsi" w:eastAsia="Arial" w:hAnsiTheme="minorHAnsi" w:cstheme="minorHAnsi"/>
          <w:b/>
          <w:spacing w:val="-6"/>
          <w:position w:val="-1"/>
          <w:sz w:val="24"/>
          <w:szCs w:val="24"/>
          <w:u w:color="000000"/>
        </w:rPr>
        <w:t>y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m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n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: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</w:rPr>
        <w:t xml:space="preserve">                   </w:t>
      </w:r>
      <w:r w:rsidRPr="00CF1C61">
        <w:rPr>
          <w:rFonts w:asciiTheme="minorHAnsi" w:eastAsia="Arial" w:hAnsiTheme="minorHAnsi" w:cstheme="minorHAnsi"/>
          <w:b/>
          <w:spacing w:val="33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Sa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 xml:space="preserve"> A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ci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te</w:t>
      </w:r>
      <w:r w:rsidRPr="00CF1C61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3"/>
          <w:position w:val="-1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r </w:t>
      </w:r>
      <w:r w:rsidRPr="00CF1C6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ie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B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ue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r –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um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20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9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d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10</w:t>
      </w:r>
    </w:p>
    <w:p w14:paraId="304FCA0A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0006AEBD" w14:textId="77777777" w:rsidR="002D7146" w:rsidRPr="00CF1C61" w:rsidRDefault="002D7146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1B6A389E" w14:textId="77777777" w:rsidR="002D7146" w:rsidRPr="00CF1C61" w:rsidRDefault="00CF1C61">
      <w:pPr>
        <w:spacing w:before="29"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In</w:t>
      </w:r>
      <w:r w:rsidRPr="00CF1C61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t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rn</w:t>
      </w:r>
      <w:r w:rsidRPr="00CF1C61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s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hip:</w:t>
      </w:r>
      <w:r w:rsidRPr="00CF1C61">
        <w:rPr>
          <w:rFonts w:asciiTheme="minorHAnsi" w:eastAsia="Arial" w:hAnsiTheme="minorHAnsi" w:cstheme="minorHAnsi"/>
          <w:b/>
          <w:position w:val="-1"/>
          <w:sz w:val="24"/>
          <w:szCs w:val="24"/>
        </w:rPr>
        <w:t xml:space="preserve">                       </w:t>
      </w:r>
      <w:r w:rsidRPr="00CF1C61">
        <w:rPr>
          <w:rFonts w:asciiTheme="minorHAnsi" w:eastAsia="Arial" w:hAnsiTheme="minorHAnsi" w:cstheme="minorHAnsi"/>
          <w:b/>
          <w:spacing w:val="43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ea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he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ssist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f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o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r NIH-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Su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m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r</w:t>
      </w:r>
      <w:r w:rsidRPr="00CF1C61">
        <w:rPr>
          <w:rFonts w:asciiTheme="minorHAnsi" w:eastAsia="Arial" w:hAnsiTheme="minorHAnsi" w:cstheme="minorHAnsi"/>
          <w:position w:val="-1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2</w:t>
      </w:r>
      <w:r w:rsidRPr="00CF1C61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0</w:t>
      </w:r>
      <w:r w:rsidRPr="00CF1C61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11</w:t>
      </w:r>
    </w:p>
    <w:p w14:paraId="550AC277" w14:textId="77777777" w:rsidR="002D7146" w:rsidRPr="00CF1C61" w:rsidRDefault="002D7146">
      <w:pPr>
        <w:spacing w:line="200" w:lineRule="exact"/>
        <w:rPr>
          <w:rFonts w:asciiTheme="minorHAnsi" w:hAnsiTheme="minorHAnsi" w:cstheme="minorHAnsi"/>
        </w:rPr>
      </w:pPr>
    </w:p>
    <w:p w14:paraId="18D33822" w14:textId="77777777" w:rsidR="002D7146" w:rsidRPr="00CF1C61" w:rsidRDefault="002D7146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  <w:sectPr w:rsidR="002D7146" w:rsidRPr="00CF1C61">
          <w:pgSz w:w="12240" w:h="15840"/>
          <w:pgMar w:top="640" w:right="1460" w:bottom="280" w:left="1340" w:header="720" w:footer="720" w:gutter="0"/>
          <w:cols w:space="720"/>
        </w:sectPr>
      </w:pPr>
    </w:p>
    <w:p w14:paraId="7A1D2F37" w14:textId="77777777" w:rsidR="002D7146" w:rsidRPr="00CF1C61" w:rsidRDefault="00CF1C61">
      <w:pPr>
        <w:spacing w:before="29"/>
        <w:ind w:left="100" w:right="-56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Hobbi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es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/Tr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a</w:t>
      </w:r>
      <w:r w:rsidRPr="00CF1C61">
        <w:rPr>
          <w:rFonts w:asciiTheme="minorHAnsi" w:eastAsia="Arial" w:hAnsiTheme="minorHAnsi" w:cstheme="minorHAnsi"/>
          <w:b/>
          <w:spacing w:val="-4"/>
          <w:sz w:val="24"/>
          <w:szCs w:val="24"/>
          <w:u w:color="000000"/>
        </w:rPr>
        <w:t>v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e</w:t>
      </w:r>
      <w:r w:rsidRPr="00CF1C61">
        <w:rPr>
          <w:rFonts w:asciiTheme="minorHAnsi" w:eastAsia="Arial" w:hAnsiTheme="minorHAnsi" w:cstheme="minorHAnsi"/>
          <w:b/>
          <w:sz w:val="24"/>
          <w:szCs w:val="24"/>
          <w:u w:color="000000"/>
        </w:rPr>
        <w:t>l:</w:t>
      </w:r>
    </w:p>
    <w:p w14:paraId="4CA93A08" w14:textId="77777777" w:rsidR="002D7146" w:rsidRPr="00CF1C61" w:rsidRDefault="00CF1C61">
      <w:pPr>
        <w:spacing w:before="29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hAnsiTheme="minorHAnsi" w:cstheme="minorHAnsi"/>
        </w:rPr>
        <w:br w:type="column"/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P</w:t>
      </w:r>
      <w:r w:rsidRPr="00CF1C61">
        <w:rPr>
          <w:rFonts w:asciiTheme="minorHAnsi" w:eastAsia="Arial" w:hAnsiTheme="minorHAnsi" w:cstheme="minorHAnsi"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ano</w:t>
      </w:r>
      <w:r w:rsidRPr="00CF1C61">
        <w:rPr>
          <w:rFonts w:asciiTheme="minorHAnsi" w:eastAsia="Arial" w:hAnsiTheme="minorHAnsi" w:cstheme="minorHAnsi"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>he</w:t>
      </w:r>
      <w:r w:rsidRPr="00CF1C61">
        <w:rPr>
          <w:rFonts w:asciiTheme="minorHAnsi" w:eastAsia="Arial" w:hAnsiTheme="minorHAnsi" w:cstheme="minorHAnsi"/>
          <w:sz w:val="24"/>
          <w:szCs w:val="24"/>
        </w:rPr>
        <w:t>ss</w:t>
      </w:r>
      <w:r w:rsidRPr="00CF1C61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sz w:val="24"/>
          <w:szCs w:val="24"/>
        </w:rPr>
        <w:t>Cl</w:t>
      </w:r>
      <w:r w:rsidRPr="00CF1C61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CF1C61">
        <w:rPr>
          <w:rFonts w:asciiTheme="minorHAnsi" w:eastAsia="Arial" w:hAnsiTheme="minorHAnsi" w:cstheme="minorHAnsi"/>
          <w:sz w:val="24"/>
          <w:szCs w:val="24"/>
        </w:rPr>
        <w:t>b</w:t>
      </w:r>
    </w:p>
    <w:p w14:paraId="132411DC" w14:textId="77777777" w:rsidR="002D7146" w:rsidRPr="00CF1C61" w:rsidRDefault="00CF1C61">
      <w:pPr>
        <w:spacing w:line="260" w:lineRule="exact"/>
        <w:rPr>
          <w:rFonts w:asciiTheme="minorHAnsi" w:eastAsia="Arial" w:hAnsiTheme="minorHAnsi" w:cstheme="minorHAnsi"/>
          <w:sz w:val="24"/>
          <w:szCs w:val="24"/>
        </w:rPr>
      </w:pP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Pa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ri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Fr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n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</w:rPr>
        <w:t>ce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;</w:t>
      </w:r>
      <w:r w:rsidRPr="00CF1C61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Rom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e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I</w:t>
      </w:r>
      <w:r w:rsidRPr="00CF1C61">
        <w:rPr>
          <w:rFonts w:asciiTheme="minorHAnsi" w:eastAsia="Arial" w:hAnsiTheme="minorHAnsi" w:cstheme="minorHAnsi"/>
          <w:b/>
          <w:spacing w:val="-1"/>
          <w:sz w:val="24"/>
          <w:szCs w:val="24"/>
        </w:rPr>
        <w:t>t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b/>
          <w:spacing w:val="3"/>
          <w:sz w:val="24"/>
          <w:szCs w:val="24"/>
        </w:rPr>
        <w:t>l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y</w:t>
      </w:r>
      <w:r w:rsidRPr="00CF1C61">
        <w:rPr>
          <w:rFonts w:asciiTheme="minorHAnsi" w:eastAsia="Arial" w:hAnsiTheme="minorHAnsi" w:cstheme="minorHAnsi"/>
          <w:b/>
          <w:spacing w:val="-6"/>
          <w:sz w:val="24"/>
          <w:szCs w:val="24"/>
        </w:rPr>
        <w:t xml:space="preserve"> 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nd London,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E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ngl</w:t>
      </w:r>
      <w:r w:rsidRPr="00CF1C61">
        <w:rPr>
          <w:rFonts w:asciiTheme="minorHAnsi" w:eastAsia="Arial" w:hAnsiTheme="minorHAnsi" w:cstheme="minorHAnsi"/>
          <w:b/>
          <w:spacing w:val="1"/>
          <w:sz w:val="24"/>
          <w:szCs w:val="24"/>
        </w:rPr>
        <w:t>a</w:t>
      </w:r>
      <w:r w:rsidRPr="00CF1C61">
        <w:rPr>
          <w:rFonts w:asciiTheme="minorHAnsi" w:eastAsia="Arial" w:hAnsiTheme="minorHAnsi" w:cstheme="minorHAnsi"/>
          <w:b/>
          <w:sz w:val="24"/>
          <w:szCs w:val="24"/>
        </w:rPr>
        <w:t>nd</w:t>
      </w:r>
    </w:p>
    <w:sectPr w:rsidR="002D7146" w:rsidRPr="00CF1C61">
      <w:type w:val="continuous"/>
      <w:pgSz w:w="12240" w:h="15840"/>
      <w:pgMar w:top="640" w:right="1460" w:bottom="280" w:left="1340" w:header="720" w:footer="720" w:gutter="0"/>
      <w:cols w:num="2" w:space="720" w:equalWidth="0">
        <w:col w:w="1901" w:space="1079"/>
        <w:col w:w="6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D64E9"/>
    <w:multiLevelType w:val="multilevel"/>
    <w:tmpl w:val="09A20A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146"/>
    <w:rsid w:val="002D7146"/>
    <w:rsid w:val="00C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58EA6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F1C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1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ambright@sherwood.com" TargetMode="External"/><Relationship Id="rId5" Type="http://schemas.openxmlformats.org/officeDocument/2006/relationships/hyperlink" Target="mailto:tr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2021-07-05T04:04:00Z</dcterms:modified>
</cp:coreProperties>
</file>